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23116E71" w:rsidR="000370E7" w:rsidRPr="00EF77FC" w:rsidRDefault="00B137F8" w:rsidP="00EF77FC">
      <w:pPr>
        <w:ind w:left="-170"/>
        <w:rPr>
          <w:rFonts w:ascii="Verdana" w:eastAsia="Calibri" w:hAnsi="Verdana" w:cstheme="minorHAnsi"/>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EC5C14">
        <w:rPr>
          <w:rFonts w:ascii="Verdana" w:hAnsi="Verdana" w:cstheme="minorHAnsi"/>
          <w:b/>
          <w:sz w:val="18"/>
          <w:szCs w:val="18"/>
          <w:lang w:eastAsia="pl-PL"/>
        </w:rPr>
        <w:t>06</w:t>
      </w:r>
      <w:r w:rsidR="00236BB4">
        <w:rPr>
          <w:rFonts w:ascii="Verdana" w:hAnsi="Verdana" w:cstheme="minorHAnsi"/>
          <w:b/>
          <w:sz w:val="18"/>
          <w:szCs w:val="18"/>
          <w:lang w:eastAsia="pl-PL"/>
        </w:rPr>
        <w:t>50</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236BB4" w:rsidRPr="00236BB4">
        <w:rPr>
          <w:rFonts w:ascii="Verdana" w:hAnsi="Verdana"/>
          <w:b/>
          <w:bCs/>
          <w:sz w:val="18"/>
          <w:szCs w:val="18"/>
        </w:rPr>
        <w:t>Modernizacja linii 15kV PO Kańczuga-RS Pruchnik - etap 1 odcinek od słupa nr 79 do granicy etapów (Etap1/Etap2) – Pantalowice 5 ,8</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5D9C9AC7" w14:textId="6EC6B7D8" w:rsidR="00656DDF" w:rsidRPr="00D935C4" w:rsidRDefault="00656DDF" w:rsidP="00236BB4">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2648C902" w:rsidR="008A2988" w:rsidRDefault="00784481" w:rsidP="00784481">
    <w:pPr>
      <w:pStyle w:val="Nagwek"/>
    </w:pPr>
    <w:r w:rsidRPr="00784481">
      <w:rPr>
        <w:rFonts w:ascii="Verdana" w:hAnsi="Verdana"/>
        <w:sz w:val="14"/>
        <w:szCs w:val="14"/>
      </w:rPr>
      <w:t>POST/DYS/OZ/GZ/00</w:t>
    </w:r>
    <w:r w:rsidR="00236BB4">
      <w:rPr>
        <w:rFonts w:ascii="Verdana" w:hAnsi="Verdana"/>
        <w:sz w:val="14"/>
        <w:szCs w:val="14"/>
      </w:rPr>
      <w:t>650</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36BB4"/>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0B7"/>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5F6"/>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1D13"/>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89B"/>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C14"/>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320B7"/>
    <w:rsid w:val="004529D4"/>
    <w:rsid w:val="0046204C"/>
    <w:rsid w:val="00470AD9"/>
    <w:rsid w:val="004755AE"/>
    <w:rsid w:val="00486F64"/>
    <w:rsid w:val="00496BD7"/>
    <w:rsid w:val="004A0B89"/>
    <w:rsid w:val="004A35F6"/>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6.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194</Words>
  <Characters>1169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33</cp:revision>
  <cp:lastPrinted>2021-02-26T13:14:00Z</cp:lastPrinted>
  <dcterms:created xsi:type="dcterms:W3CDTF">2025-06-13T08:46:00Z</dcterms:created>
  <dcterms:modified xsi:type="dcterms:W3CDTF">2026-02-27T12:12:00Z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